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 xml:space="preserve">AQUISIÇÃO </w:t>
          </w:r>
          <w:r w:rsidR="00A86D43" w:rsidRPr="00A86D43">
            <w:rPr>
              <w:b/>
              <w:bCs/>
              <w:color w:val="auto"/>
              <w:szCs w:val="22"/>
            </w:rPr>
            <w:t>RECARGA DE GÁS DE COZINHA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A517B1" w:rsidRPr="00A517B1">
        <w:rPr>
          <w:b/>
          <w:bCs/>
          <w:color w:val="auto"/>
          <w:szCs w:val="22"/>
        </w:rPr>
        <w:t xml:space="preserve">FUNDO MUNICIPAL DE </w:t>
      </w:r>
      <w:r w:rsidR="004E4F40">
        <w:rPr>
          <w:b/>
          <w:bCs/>
          <w:color w:val="auto"/>
          <w:szCs w:val="22"/>
        </w:rPr>
        <w:t>SAÚDE</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3366B4">
        <w:rPr>
          <w:b/>
          <w:bCs/>
          <w:color w:val="auto"/>
          <w:szCs w:val="22"/>
        </w:rPr>
        <w:t>FUNDO MUNICIPAL DE SAÚDE</w:t>
      </w:r>
      <w:r w:rsidRPr="00280327">
        <w:rPr>
          <w:bCs/>
          <w:color w:val="auto"/>
          <w:szCs w:val="22"/>
        </w:rPr>
        <w:t>, pessoa jurídica de direito público, sit</w:t>
      </w:r>
      <w:r w:rsidR="003366B4">
        <w:rPr>
          <w:bCs/>
          <w:color w:val="auto"/>
          <w:szCs w:val="22"/>
        </w:rPr>
        <w:t>uad</w:t>
      </w:r>
      <w:r w:rsidRPr="00280327">
        <w:rPr>
          <w:bCs/>
          <w:color w:val="auto"/>
          <w:szCs w:val="22"/>
        </w:rPr>
        <w:t>o na Praç</w:t>
      </w:r>
      <w:r w:rsidR="003366B4">
        <w:rPr>
          <w:bCs/>
          <w:color w:val="auto"/>
          <w:szCs w:val="22"/>
        </w:rPr>
        <w:t xml:space="preserve">a Governador Roberto Silveira, </w:t>
      </w:r>
      <w:r w:rsidRPr="00280327">
        <w:rPr>
          <w:bCs/>
          <w:color w:val="auto"/>
          <w:szCs w:val="22"/>
        </w:rPr>
        <w:t xml:space="preserve">44 – </w:t>
      </w:r>
      <w:r w:rsidRPr="003366B4">
        <w:rPr>
          <w:bCs/>
          <w:color w:val="auto"/>
          <w:szCs w:val="22"/>
        </w:rPr>
        <w:t xml:space="preserve">Centro – Bom Jardim / RJ, inscrita no C.N.P.J. sob o nº </w:t>
      </w:r>
      <w:r w:rsidR="003366B4" w:rsidRPr="003366B4">
        <w:rPr>
          <w:bCs/>
          <w:color w:val="auto"/>
          <w:szCs w:val="22"/>
        </w:rPr>
        <w:t>11.867.889/0001-25</w:t>
      </w:r>
      <w:r w:rsidRPr="003366B4">
        <w:rPr>
          <w:bCs/>
          <w:color w:val="auto"/>
          <w:szCs w:val="22"/>
        </w:rPr>
        <w:t xml:space="preserve">, neste ato representado pelo </w:t>
      </w:r>
      <w:r w:rsidR="003366B4" w:rsidRPr="003366B4">
        <w:rPr>
          <w:bCs/>
          <w:color w:val="auto"/>
          <w:szCs w:val="22"/>
        </w:rPr>
        <w:t>Secretário Municipal de Saúde</w:t>
      </w:r>
      <w:r w:rsidRPr="003366B4">
        <w:rPr>
          <w:bCs/>
          <w:color w:val="auto"/>
          <w:szCs w:val="22"/>
        </w:rPr>
        <w:t xml:space="preserve"> </w:t>
      </w:r>
      <w:r w:rsidR="003366B4" w:rsidRPr="003366B4">
        <w:rPr>
          <w:b/>
          <w:bCs/>
          <w:color w:val="auto"/>
          <w:szCs w:val="22"/>
        </w:rPr>
        <w:t>WUELITON PIRES</w:t>
      </w:r>
      <w:r w:rsidRPr="003366B4">
        <w:rPr>
          <w:bCs/>
          <w:color w:val="auto"/>
          <w:szCs w:val="22"/>
        </w:rPr>
        <w:t xml:space="preserve">, brasileiro, </w:t>
      </w:r>
      <w:r w:rsidR="003366B4" w:rsidRPr="003366B4">
        <w:rPr>
          <w:bCs/>
          <w:color w:val="auto"/>
          <w:szCs w:val="22"/>
        </w:rPr>
        <w:t>divorciado</w:t>
      </w:r>
      <w:r w:rsidRPr="003366B4">
        <w:rPr>
          <w:bCs/>
          <w:color w:val="auto"/>
          <w:szCs w:val="22"/>
        </w:rPr>
        <w:t xml:space="preserve">, RG nº </w:t>
      </w:r>
      <w:r w:rsidR="003366B4" w:rsidRPr="003366B4">
        <w:rPr>
          <w:bCs/>
          <w:color w:val="auto"/>
          <w:szCs w:val="22"/>
        </w:rPr>
        <w:t>08891332-2</w:t>
      </w:r>
      <w:r w:rsidR="006973EB" w:rsidRPr="003366B4">
        <w:rPr>
          <w:bCs/>
          <w:color w:val="auto"/>
          <w:szCs w:val="22"/>
        </w:rPr>
        <w:t xml:space="preserve"> IFP/RJ</w:t>
      </w:r>
      <w:r w:rsidRPr="003366B4">
        <w:rPr>
          <w:bCs/>
          <w:color w:val="auto"/>
          <w:szCs w:val="22"/>
        </w:rPr>
        <w:t xml:space="preserve">, inscrito no CPF/MF sob o nº </w:t>
      </w:r>
      <w:r w:rsidR="003366B4" w:rsidRPr="003366B4">
        <w:rPr>
          <w:bCs/>
          <w:color w:val="auto"/>
          <w:szCs w:val="22"/>
        </w:rPr>
        <w:t>781.922.777-04</w:t>
      </w:r>
      <w:r w:rsidR="006973EB" w:rsidRPr="003366B4">
        <w:rPr>
          <w:bCs/>
          <w:color w:val="auto"/>
          <w:szCs w:val="22"/>
        </w:rPr>
        <w:t xml:space="preserve">, </w:t>
      </w:r>
      <w:r w:rsidR="003366B4" w:rsidRPr="003366B4">
        <w:rPr>
          <w:bCs/>
          <w:color w:val="auto"/>
          <w:szCs w:val="22"/>
        </w:rPr>
        <w:t>com endereço profissional na Praça Governador Roberto Silveira, 44 – Centro – Bom Jardim / RJ</w:t>
      </w:r>
      <w:r w:rsidR="00DB7A0B" w:rsidRPr="003366B4">
        <w:rPr>
          <w:bCs/>
          <w:color w:val="auto"/>
          <w:szCs w:val="22"/>
        </w:rPr>
        <w:t>,</w:t>
      </w:r>
      <w:r w:rsidR="00F706B5" w:rsidRPr="003366B4">
        <w:rPr>
          <w:bCs/>
          <w:color w:val="auto"/>
          <w:szCs w:val="22"/>
        </w:rPr>
        <w:t xml:space="preserve"> doravante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52629858"/>
          <w:placeholder>
            <w:docPart w:val="8A301CAAF494445FB8F2208FD6883353"/>
          </w:placeholder>
          <w:showingPlcHdr/>
        </w:sdtPr>
        <w:sdtContent>
          <w:r w:rsidR="002249CC" w:rsidRPr="002249CC">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031419465"/>
          <w:placeholder>
            <w:docPart w:val="88787C0CDE114C198FAA71005CE14B7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249CC" w:rsidRPr="002249C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06860906"/>
          <w:placeholder>
            <w:docPart w:val="F2AC3D83E92346408DBAD26BC7318A6A"/>
          </w:placeholder>
          <w:showingPlcHdr/>
        </w:sdtPr>
        <w:sdtEndPr>
          <w:rPr>
            <w:b/>
          </w:rPr>
        </w:sdtEndPr>
        <w:sdtContent>
          <w:r w:rsidR="002249CC" w:rsidRPr="002249CC">
            <w:rPr>
              <w:bCs/>
              <w:color w:val="auto"/>
            </w:rPr>
            <w:t>..../</w:t>
          </w:r>
          <w:r w:rsidR="002249CC" w:rsidRPr="002249CC">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A86D43">
        <w:rPr>
          <w:color w:val="auto"/>
          <w:szCs w:val="22"/>
        </w:rPr>
        <w:t>0052</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6973EB" w:rsidRPr="003366B4">
            <w:rPr>
              <w:color w:val="auto"/>
              <w:szCs w:val="22"/>
            </w:rPr>
            <w:t>Educação</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A86D43">
        <w:rPr>
          <w:color w:val="auto"/>
          <w:szCs w:val="22"/>
        </w:rPr>
        <w:t>0853</w:t>
      </w:r>
      <w:r w:rsidR="00843D45" w:rsidRPr="003366B4">
        <w:rPr>
          <w:color w:val="auto"/>
          <w:szCs w:val="22"/>
        </w:rPr>
        <w:t xml:space="preserve">/21 (Secretaria Municipal de </w:t>
      </w:r>
      <w:r w:rsidR="00A86D43">
        <w:rPr>
          <w:color w:val="auto"/>
          <w:szCs w:val="22"/>
        </w:rPr>
        <w:t>Saúde</w:t>
      </w:r>
      <w:r w:rsidR="00843D45" w:rsidRPr="003366B4">
        <w:rPr>
          <w:color w:val="auto"/>
          <w:szCs w:val="22"/>
        </w:rPr>
        <w:t xml:space="preserve">), </w:t>
      </w:r>
      <w:r w:rsidR="00A86D43">
        <w:rPr>
          <w:color w:val="auto"/>
          <w:szCs w:val="22"/>
        </w:rPr>
        <w:t>e 1146</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para e</w:t>
      </w:r>
      <w:r w:rsidR="004E4F40" w:rsidRPr="004E4F40">
        <w:rPr>
          <w:color w:val="auto"/>
          <w:szCs w:val="22"/>
        </w:rPr>
        <w:t xml:space="preserve">ventual e futura aquisição de </w:t>
      </w:r>
      <w:r w:rsidR="00A86D43" w:rsidRPr="00A86D43">
        <w:rPr>
          <w:color w:val="auto"/>
          <w:szCs w:val="22"/>
        </w:rPr>
        <w:t>RECARGA DE GÁS DE COZINHA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74106009"/>
          <w:placeholder>
            <w:docPart w:val="0C29518C999B42B586D1ED8CE453F51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249CC" w:rsidRPr="002249CC">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77463989"/>
          <w:placeholder>
            <w:docPart w:val="C0682C1F72A74521BDF665D523F692DA"/>
          </w:placeholder>
          <w:showingPlcHdr/>
        </w:sdtPr>
        <w:sdtEndPr>
          <w:rPr>
            <w:b/>
          </w:rPr>
        </w:sdtEndPr>
        <w:sdtContent>
          <w:r w:rsidR="002249CC" w:rsidRPr="002249CC">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4E4F40">
        <w:rPr>
          <w:color w:val="auto"/>
          <w:szCs w:val="22"/>
        </w:rPr>
        <w:t>Fundo Municipal de Saúde</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507FFA" w:rsidRDefault="00507FFA" w:rsidP="00EE3F7D">
      <w:pPr>
        <w:pStyle w:val="Corpodetexto"/>
        <w:spacing w:line="200" w:lineRule="atLeast"/>
        <w:rPr>
          <w:bCs/>
          <w:color w:val="auto"/>
          <w:szCs w:val="22"/>
        </w:rPr>
      </w:pPr>
      <w:r w:rsidRPr="00507FFA">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86D43"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507FFA" w:rsidRPr="00507FFA">
        <w:rPr>
          <w:bCs/>
          <w:color w:val="auto"/>
          <w:szCs w:val="22"/>
        </w:rPr>
        <w:t>Os bens a serem adquiridos serão fornecidos em remessa parcelada, conforme ordens de fornecimento, em prazo máximo de 05 (cinco) dias úteis após o recebimento da ordem, conforme descrito a seguir:</w:t>
      </w:r>
    </w:p>
    <w:p w:rsidR="00A86D43" w:rsidRPr="00A86D43" w:rsidRDefault="00A86D43" w:rsidP="00A86D43">
      <w:pPr>
        <w:pStyle w:val="Corpodetexto"/>
        <w:spacing w:line="200" w:lineRule="atLeast"/>
        <w:rPr>
          <w:bCs/>
          <w:color w:val="auto"/>
          <w:szCs w:val="22"/>
        </w:rPr>
      </w:pPr>
      <w:r w:rsidRPr="00A86D43">
        <w:rPr>
          <w:bCs/>
          <w:color w:val="auto"/>
          <w:szCs w:val="22"/>
        </w:rPr>
        <w:lastRenderedPageBreak/>
        <w:t>1 - consumo da Secretaria de Saúde deverá ser entregue no Almoxarifado da Secretaria de Saúde – Av. Tancredo Neves, 441 – 1º andar – Ed. Filinho – Bairro Maravilha – Bom Jardim / RJ.</w:t>
      </w:r>
    </w:p>
    <w:p w:rsidR="00A86D43" w:rsidRPr="00A86D43" w:rsidRDefault="00A86D43"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Pr>
          <w:b/>
          <w:bCs/>
          <w:color w:val="auto"/>
          <w:szCs w:val="22"/>
        </w:rPr>
        <w:t>Parágrafo Segundo</w:t>
      </w:r>
      <w:r w:rsidRPr="00EE3F7D">
        <w:rPr>
          <w:bCs/>
          <w:color w:val="auto"/>
          <w:szCs w:val="22"/>
        </w:rPr>
        <w:t xml:space="preserve"> </w:t>
      </w:r>
      <w:r>
        <w:rPr>
          <w:bCs/>
          <w:color w:val="auto"/>
          <w:szCs w:val="22"/>
        </w:rPr>
        <w:t xml:space="preserve">- </w:t>
      </w:r>
      <w:r w:rsidRPr="00A86D43">
        <w:rPr>
          <w:bCs/>
          <w:color w:val="auto"/>
          <w:szCs w:val="22"/>
        </w:rPr>
        <w:t>Os mesmos deverão ser conferidos e recebidos pelos fiscais, que atestarão a Nota Fiscal ou alguém delegado por ele, devendo ser servidor estatutário.</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507FFA" w:rsidRPr="00507FFA">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507FFA" w:rsidRPr="00507FFA">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 </w:t>
      </w:r>
      <w:r w:rsidR="00A86D43" w:rsidRPr="00A86D43">
        <w:rPr>
          <w:bCs/>
          <w:color w:val="auto"/>
          <w:szCs w:val="22"/>
        </w:rPr>
        <w:t>Os bens poderão ser rejeitados, no todo ou em parte, quando em desacordo com as especificações constantes no instrumento convocatório, em seus anexos ou na proposta, devendo ser substituídos no prazo de 15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Sexto</w:t>
      </w:r>
      <w:r w:rsidRPr="00EE3F7D">
        <w:rPr>
          <w:bCs/>
          <w:color w:val="auto"/>
          <w:szCs w:val="22"/>
        </w:rPr>
        <w:t xml:space="preserve"> –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Sé</w:t>
      </w:r>
      <w:r w:rsidR="00136924">
        <w:rPr>
          <w:b/>
          <w:bCs/>
          <w:color w:val="auto"/>
          <w:szCs w:val="22"/>
        </w:rPr>
        <w:t>timo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Parágrafo Oitavo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Os documentos fiscais serão emitidos em nome do FUNDO MUNICIPAL DE SAÚDE, CNPJ nº 11.867.889/0001-25, situado na Praça Governador Roberto Silveira, nº 44, 3º  andar -Centro, Bom Jardim - RJ, CEP 28660-000</w:t>
      </w:r>
      <w:r w:rsidR="007D419A">
        <w:rPr>
          <w:color w:val="auto"/>
          <w:szCs w:val="22"/>
        </w:rPr>
        <w:t xml:space="preserve">, </w:t>
      </w:r>
      <w:r w:rsidR="007D419A" w:rsidRPr="007D419A">
        <w:rPr>
          <w:color w:val="auto"/>
        </w:rPr>
        <w:t>, referente ao consumo exclusivo da Secretaria de Saúde</w:t>
      </w:r>
      <w:r w:rsidR="007D419A">
        <w:rPr>
          <w:color w:val="auto"/>
        </w:rPr>
        <w:t>.</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
    <w:p w:rsidR="00CC395B" w:rsidRPr="00733086"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136924" w:rsidRPr="00136924">
        <w:rPr>
          <w:color w:val="auto"/>
          <w:szCs w:val="22"/>
        </w:rPr>
        <w:t>0800.1030201242.195</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A50016">
        <w:rPr>
          <w:color w:val="auto"/>
          <w:szCs w:val="22"/>
        </w:rPr>
        <w:t>, conta</w:t>
      </w:r>
      <w:r w:rsidR="003230A1">
        <w:rPr>
          <w:color w:val="auto"/>
          <w:szCs w:val="22"/>
        </w:rPr>
        <w:t xml:space="preserve"> </w:t>
      </w:r>
      <w:r w:rsidR="00136924">
        <w:rPr>
          <w:color w:val="auto"/>
          <w:szCs w:val="22"/>
        </w:rPr>
        <w:t>162</w:t>
      </w:r>
      <w:r w:rsidR="00733086" w:rsidRPr="00733086">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A86D43" w:rsidRDefault="00A86D43" w:rsidP="003230A1">
      <w:pPr>
        <w:pStyle w:val="Corpodetexto"/>
        <w:spacing w:line="200" w:lineRule="atLeast"/>
        <w:rPr>
          <w:bCs/>
          <w:color w:val="auto"/>
          <w:szCs w:val="22"/>
        </w:rPr>
      </w:pPr>
      <w:r w:rsidRPr="00A86D43">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A86D43" w:rsidRPr="00A86D43">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A86D43" w:rsidRPr="00A86D43">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bookmarkStart w:id="5" w:name="_GoBack"/>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2249CC" w:rsidRDefault="002249CC" w:rsidP="002249CC">
      <w:pPr>
        <w:pStyle w:val="Contrato-Corpo"/>
        <w:rPr>
          <w:bCs w:val="0"/>
          <w:color w:val="auto"/>
        </w:rPr>
      </w:pPr>
      <w:r w:rsidRPr="002249CC">
        <w:rPr>
          <w:bCs w:val="0"/>
          <w:color w:val="auto"/>
        </w:rPr>
        <w:t>Secretaria Municipal de Saúde, representado pelo Secretário Sr. Wueliton Pires– Mat.11/2035 – SMS, referente ao consumo exclusivo da Secretaria de Saúde;</w:t>
      </w:r>
      <w:r>
        <w:rPr>
          <w:bCs w:val="0"/>
          <w:color w:val="auto"/>
        </w:rPr>
        <w:t xml:space="preserve"> </w:t>
      </w:r>
      <w:r w:rsidRPr="002249CC">
        <w:rPr>
          <w:bCs w:val="0"/>
          <w:color w:val="auto"/>
        </w:rPr>
        <w:t>Secretaria Municipal de Educação, representado pelo Secretário Sr. Jonas Edinaldo Silva– Mat.</w:t>
      </w:r>
      <w:r>
        <w:rPr>
          <w:bCs w:val="0"/>
          <w:color w:val="auto"/>
        </w:rPr>
        <w:t xml:space="preserve"> </w:t>
      </w:r>
      <w:r w:rsidRPr="002249CC">
        <w:rPr>
          <w:bCs w:val="0"/>
          <w:color w:val="auto"/>
        </w:rPr>
        <w:t>10/0958 – SME, referente ao consumo exclusivo da Secretaria de Educação;</w:t>
      </w:r>
      <w:r>
        <w:rPr>
          <w:bCs w:val="0"/>
          <w:color w:val="auto"/>
        </w:rPr>
        <w:t xml:space="preserve"> </w:t>
      </w:r>
      <w:r w:rsidRPr="002249CC">
        <w:rPr>
          <w:bCs w:val="0"/>
          <w:color w:val="auto"/>
        </w:rPr>
        <w:t>Secretaria de Segurança Pública, através do Secretário Sr. Álvaro Luiz de Aguiar Cariello, matrícula nº41/6920-SMSP, referente ao consumo exclusivo da Secretaria de Segurança Pública.</w:t>
      </w:r>
    </w:p>
    <w:p w:rsidR="002477B9" w:rsidRPr="002477B9" w:rsidRDefault="00FC5D78" w:rsidP="002249CC">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507FFA" w:rsidRPr="00507FFA" w:rsidRDefault="002477B9" w:rsidP="00507FFA">
      <w:pPr>
        <w:pStyle w:val="Contrato-Corpo"/>
        <w:rPr>
          <w:color w:val="auto"/>
        </w:rPr>
      </w:pPr>
      <w:r w:rsidRPr="002477B9">
        <w:rPr>
          <w:color w:val="auto"/>
        </w:rPr>
        <w:t xml:space="preserve">1 – </w:t>
      </w:r>
      <w:r w:rsidR="00507FFA" w:rsidRPr="00507FFA">
        <w:rPr>
          <w:color w:val="auto"/>
        </w:rPr>
        <w:t>Verificar, antes de emitir a ordem de fornecimento, se há saldo orçamentário disponível para a execução;</w:t>
      </w:r>
    </w:p>
    <w:p w:rsidR="00507FFA" w:rsidRPr="00507FFA" w:rsidRDefault="00507FFA" w:rsidP="00507FFA">
      <w:pPr>
        <w:pStyle w:val="Contrato-Corpo"/>
        <w:rPr>
          <w:color w:val="auto"/>
        </w:rPr>
      </w:pPr>
      <w:r w:rsidRPr="00507FFA">
        <w:rPr>
          <w:color w:val="auto"/>
        </w:rPr>
        <w:t>2 – Emitir a ordem de fornecimento, nos moldes do instrumento convocatório e seus anexos;</w:t>
      </w:r>
    </w:p>
    <w:p w:rsidR="00507FFA" w:rsidRPr="00507FFA" w:rsidRDefault="00507FFA" w:rsidP="00507FFA">
      <w:pPr>
        <w:pStyle w:val="Contrato-Corpo"/>
        <w:rPr>
          <w:color w:val="auto"/>
        </w:rPr>
      </w:pPr>
      <w:r w:rsidRPr="00507FFA">
        <w:rPr>
          <w:color w:val="auto"/>
        </w:rPr>
        <w:t>3 – Solicitar à fiscalização que inicie os procedimentos de acompanhamento e fiscalização;</w:t>
      </w:r>
    </w:p>
    <w:p w:rsidR="00507FFA" w:rsidRPr="00507FFA" w:rsidRDefault="00507FFA" w:rsidP="00507FFA">
      <w:pPr>
        <w:pStyle w:val="Contrato-Corpo"/>
        <w:rPr>
          <w:color w:val="auto"/>
        </w:rPr>
      </w:pPr>
      <w:r w:rsidRPr="00507FFA">
        <w:rPr>
          <w:color w:val="auto"/>
        </w:rPr>
        <w:t>4 – Encaminhar comunicações à CONTRATADA ou fornecer meios para que a fiscalização se comunique com a CONTRATADA;</w:t>
      </w:r>
    </w:p>
    <w:p w:rsidR="00507FFA" w:rsidRPr="00507FFA" w:rsidRDefault="00507FFA" w:rsidP="00507FFA">
      <w:pPr>
        <w:pStyle w:val="Contrato-Corpo"/>
        <w:rPr>
          <w:color w:val="auto"/>
        </w:rPr>
      </w:pPr>
      <w:r w:rsidRPr="00507FFA">
        <w:rPr>
          <w:color w:val="auto"/>
        </w:rPr>
        <w:t>5 – Solicitar aplicações de sanções por descumprimento contratual;</w:t>
      </w:r>
    </w:p>
    <w:p w:rsidR="00507FFA" w:rsidRPr="00507FFA" w:rsidRDefault="00507FFA" w:rsidP="00507FFA">
      <w:pPr>
        <w:pStyle w:val="Contrato-Corpo"/>
        <w:rPr>
          <w:color w:val="auto"/>
        </w:rPr>
      </w:pPr>
      <w:r w:rsidRPr="00507FFA">
        <w:rPr>
          <w:color w:val="auto"/>
        </w:rPr>
        <w:t>6 – Requerer ajustes, aditivos, suspensões, prorrogações ou supressões, na forma da legislação;</w:t>
      </w:r>
    </w:p>
    <w:p w:rsidR="00507FFA" w:rsidRPr="00507FFA" w:rsidRDefault="00507FFA" w:rsidP="00507FFA">
      <w:pPr>
        <w:pStyle w:val="Contrato-Corpo"/>
        <w:rPr>
          <w:color w:val="auto"/>
        </w:rPr>
      </w:pPr>
      <w:r w:rsidRPr="00507FFA">
        <w:rPr>
          <w:color w:val="auto"/>
        </w:rPr>
        <w:t>7 – Solicitar o cancelamento do registro dos licitantes, nas hipóteses do instrumento convocatório e seus anexos, convocando os licitantes remanescentes registrados para</w:t>
      </w:r>
      <w:r>
        <w:rPr>
          <w:color w:val="auto"/>
        </w:rPr>
        <w:t xml:space="preserve"> substituí-los;</w:t>
      </w:r>
    </w:p>
    <w:bookmarkEnd w:id="5"/>
    <w:p w:rsidR="00507FFA" w:rsidRPr="00507FFA" w:rsidRDefault="00507FFA" w:rsidP="00507FFA">
      <w:pPr>
        <w:pStyle w:val="Contrato-Corpo"/>
        <w:rPr>
          <w:color w:val="auto"/>
        </w:rPr>
      </w:pPr>
      <w:r w:rsidRPr="00507FFA">
        <w:rPr>
          <w:color w:val="auto"/>
        </w:rPr>
        <w:lastRenderedPageBreak/>
        <w:t>8 – Solicitar a revogação da ata de registro de preços, nas hipóteses do instrumento convocatório e da legislação aplicável;</w:t>
      </w:r>
    </w:p>
    <w:p w:rsidR="00507FFA" w:rsidRPr="00507FFA" w:rsidRDefault="00507FFA" w:rsidP="00507FFA">
      <w:pPr>
        <w:pStyle w:val="Contrato-Corpo"/>
        <w:rPr>
          <w:color w:val="auto"/>
        </w:rPr>
      </w:pPr>
      <w:r w:rsidRPr="00507FFA">
        <w:rPr>
          <w:color w:val="auto"/>
        </w:rPr>
        <w:t>9 – Controlar os quantitativos máximos estipulado, respeitando as cotas dos participantes;</w:t>
      </w:r>
    </w:p>
    <w:p w:rsidR="00507FFA" w:rsidRPr="00507FFA" w:rsidRDefault="00507FFA" w:rsidP="00507FFA">
      <w:pPr>
        <w:pStyle w:val="Contrato-Corpo"/>
        <w:rPr>
          <w:color w:val="auto"/>
        </w:rPr>
      </w:pPr>
      <w:r>
        <w:rPr>
          <w:color w:val="auto"/>
        </w:rPr>
        <w:t>1</w:t>
      </w:r>
      <w:r w:rsidRPr="00507FFA">
        <w:rPr>
          <w:color w:val="auto"/>
        </w:rPr>
        <w:t>0 – Tomar demais medidas necessárias para a regularização de faltas ou eventuais problemas;</w:t>
      </w:r>
    </w:p>
    <w:p w:rsidR="00507FFA" w:rsidRPr="00507FFA" w:rsidRDefault="00507FFA" w:rsidP="00507FFA">
      <w:pPr>
        <w:pStyle w:val="Contrato-Corpo"/>
        <w:rPr>
          <w:color w:val="auto"/>
        </w:rPr>
      </w:pPr>
      <w:r w:rsidRPr="00507FFA">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507FFA" w:rsidRPr="00507FFA" w:rsidRDefault="00507FFA" w:rsidP="00507FFA">
      <w:pPr>
        <w:pStyle w:val="Contrato-Corpo"/>
        <w:rPr>
          <w:color w:val="auto"/>
        </w:rPr>
      </w:pPr>
      <w:r w:rsidRPr="00507FFA">
        <w:rPr>
          <w:color w:val="auto"/>
        </w:rPr>
        <w:t xml:space="preserve">11.1 – Entende-se como tempo hábil o prazo mínimo de 90 dias (noventa) de antecedência ao prazo máximo previsto no item </w:t>
      </w:r>
      <w:r>
        <w:rPr>
          <w:color w:val="auto"/>
        </w:rPr>
        <w:t>10;</w:t>
      </w:r>
    </w:p>
    <w:p w:rsidR="00136924" w:rsidRDefault="00507FFA" w:rsidP="00507FFA">
      <w:pPr>
        <w:pStyle w:val="Contrato-Corpo"/>
        <w:rPr>
          <w:color w:val="auto"/>
        </w:rPr>
      </w:pPr>
      <w:r>
        <w:rPr>
          <w:color w:val="auto"/>
        </w:rPr>
        <w:t>12</w:t>
      </w:r>
      <w:r w:rsidRPr="00507FFA">
        <w:rPr>
          <w:color w:val="auto"/>
        </w:rPr>
        <w:t xml:space="preserve"> – Não será admitida a adesão de órgãos que não participaram da presente licitação.</w:t>
      </w:r>
    </w:p>
    <w:p w:rsidR="00507FFA" w:rsidRDefault="00507FFA" w:rsidP="00507FFA">
      <w:pPr>
        <w:pStyle w:val="Contrato-Corpo"/>
        <w:rPr>
          <w:b/>
          <w:color w:val="auto"/>
        </w:rPr>
      </w:pPr>
    </w:p>
    <w:p w:rsidR="00294249" w:rsidRPr="00294249" w:rsidRDefault="00FC5D78" w:rsidP="00507FFA">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136924" w:rsidRPr="00136924">
        <w:rPr>
          <w:color w:val="auto"/>
        </w:rPr>
        <w:t xml:space="preserve">Será responsável pelo acompanhamento e fiscalização do contrato o servidor </w:t>
      </w:r>
      <w:r w:rsidR="00507FFA" w:rsidRPr="00507FFA">
        <w:rPr>
          <w:color w:val="auto"/>
        </w:rPr>
        <w:t>Cristiano de Paula – Auxiliar Administrativo I -  Mat. 12/1975 – SMS</w:t>
      </w:r>
      <w:r w:rsidR="00507FFA">
        <w:rPr>
          <w:color w:val="auto"/>
        </w:rPr>
        <w:t xml:space="preserve"> e </w:t>
      </w:r>
      <w:r w:rsidR="00507FFA" w:rsidRPr="00507FFA">
        <w:rPr>
          <w:color w:val="auto"/>
        </w:rPr>
        <w:t>Alícia Siqueira Emerich – Diretora de Atenção Básica – Mat.41/6947 – SMS</w:t>
      </w:r>
      <w:r w:rsidR="00507FFA">
        <w:rPr>
          <w:color w:val="auto"/>
        </w:rPr>
        <w:t>.</w:t>
      </w:r>
    </w:p>
    <w:p w:rsidR="00294249" w:rsidRPr="00294249" w:rsidRDefault="00294249" w:rsidP="0029424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507FFA" w:rsidRPr="00507FFA" w:rsidRDefault="00507FFA" w:rsidP="00507FFA">
      <w:pPr>
        <w:pStyle w:val="Contrato-Corpo"/>
        <w:rPr>
          <w:color w:val="auto"/>
        </w:rPr>
      </w:pPr>
      <w:r w:rsidRPr="00507FFA">
        <w:rPr>
          <w:color w:val="auto"/>
        </w:rPr>
        <w:t>1 – Realizar os procedimentos de acompanhamento da execução do contrato;</w:t>
      </w:r>
    </w:p>
    <w:p w:rsidR="00507FFA" w:rsidRPr="00507FFA" w:rsidRDefault="00507FFA" w:rsidP="00507FFA">
      <w:pPr>
        <w:pStyle w:val="Contrato-Corpo"/>
        <w:rPr>
          <w:color w:val="auto"/>
        </w:rPr>
      </w:pPr>
      <w:r w:rsidRPr="00507FFA">
        <w:rPr>
          <w:color w:val="auto"/>
        </w:rPr>
        <w:t>2 – Apresentar-se pessoalmente no local, data e horário para o recebimento dos bens;</w:t>
      </w:r>
    </w:p>
    <w:p w:rsidR="00507FFA" w:rsidRPr="00507FFA" w:rsidRDefault="00507FFA" w:rsidP="00507FFA">
      <w:pPr>
        <w:pStyle w:val="Contrato-Corpo"/>
        <w:rPr>
          <w:color w:val="auto"/>
        </w:rPr>
      </w:pPr>
      <w:r w:rsidRPr="00507FFA">
        <w:rPr>
          <w:color w:val="auto"/>
        </w:rPr>
        <w:t>3 – Apurar ouvidorias, reclamações ou denúncias relativas à execução do contrato, inclusive anônimas;</w:t>
      </w:r>
    </w:p>
    <w:p w:rsidR="00507FFA" w:rsidRPr="00507FFA" w:rsidRDefault="00507FFA" w:rsidP="00507FFA">
      <w:pPr>
        <w:pStyle w:val="Contrato-Corpo"/>
        <w:rPr>
          <w:color w:val="auto"/>
        </w:rPr>
      </w:pPr>
      <w:r w:rsidRPr="00507FFA">
        <w:rPr>
          <w:color w:val="auto"/>
        </w:rPr>
        <w:t>4 – Receber e analisar os documentos emitidos pela CONTRATADA que são exigidos no instrumento convocatório e seus anexos;</w:t>
      </w:r>
    </w:p>
    <w:p w:rsidR="00507FFA" w:rsidRPr="00507FFA" w:rsidRDefault="00507FFA" w:rsidP="00507FFA">
      <w:pPr>
        <w:pStyle w:val="Contrato-Corpo"/>
        <w:rPr>
          <w:color w:val="auto"/>
        </w:rPr>
      </w:pPr>
      <w:r w:rsidRPr="00507FFA">
        <w:rPr>
          <w:color w:val="auto"/>
        </w:rPr>
        <w:t>5 – Elaborar o registro próprio e emitir termo circunstanciando, recibos e demais instrumentos de fiscalização, anotando todas as ocorrências da execução do contrato;</w:t>
      </w:r>
    </w:p>
    <w:p w:rsidR="00507FFA" w:rsidRPr="00507FFA" w:rsidRDefault="00507FFA" w:rsidP="00507FFA">
      <w:pPr>
        <w:pStyle w:val="Contrato-Corpo"/>
        <w:rPr>
          <w:color w:val="auto"/>
        </w:rPr>
      </w:pPr>
      <w:r w:rsidRPr="00507FFA">
        <w:rPr>
          <w:color w:val="auto"/>
        </w:rPr>
        <w:t>6 – Verificar a quantidade, qualidade e conformidade dos bens fornecidos;</w:t>
      </w:r>
    </w:p>
    <w:p w:rsidR="00507FFA" w:rsidRPr="00507FFA" w:rsidRDefault="00507FFA" w:rsidP="00507FFA">
      <w:pPr>
        <w:pStyle w:val="Contrato-Corpo"/>
        <w:rPr>
          <w:color w:val="auto"/>
        </w:rPr>
      </w:pPr>
      <w:r w:rsidRPr="00507FFA">
        <w:rPr>
          <w:color w:val="auto"/>
        </w:rPr>
        <w:t>7 – Recusar os bens entregues em desacordo com o instrumento convocatório e seus anexos, exigindo sua substituição no prazo disposto no instrumento convocatório e seus anexos;</w:t>
      </w:r>
    </w:p>
    <w:p w:rsidR="00136924" w:rsidRDefault="00507FFA" w:rsidP="00507FFA">
      <w:pPr>
        <w:pStyle w:val="Contrato-Corpo"/>
        <w:rPr>
          <w:b/>
          <w:bCs w:val="0"/>
          <w:color w:val="auto"/>
        </w:rPr>
      </w:pPr>
      <w:r w:rsidRPr="00507FFA">
        <w:rPr>
          <w:color w:val="auto"/>
        </w:rPr>
        <w:t>8 – Atestar o recebimento definitivo dos objetos entregues em acordo com o instrumento convocatório e seus anexos.</w:t>
      </w:r>
    </w:p>
    <w:p w:rsidR="00507FFA" w:rsidRDefault="00507FFA"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507FFA" w:rsidRPr="00280327" w:rsidRDefault="00507FFA" w:rsidP="00DB7A0B">
      <w:pPr>
        <w:pStyle w:val="Corpodetexto"/>
        <w:spacing w:line="200" w:lineRule="atLeast"/>
        <w:rPr>
          <w:color w:val="auto"/>
          <w:szCs w:val="22"/>
        </w:rPr>
      </w:pPr>
    </w:p>
    <w:p w:rsidR="00507FFA" w:rsidRPr="00507FFA" w:rsidRDefault="00DB7A0B" w:rsidP="00507FF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507FFA" w:rsidRPr="00507FFA">
        <w:rPr>
          <w:color w:val="auto"/>
          <w:szCs w:val="22"/>
        </w:rPr>
        <w:t>A Administração está sujeita às seguintes obrigações:</w:t>
      </w:r>
    </w:p>
    <w:p w:rsidR="00507FFA" w:rsidRPr="00507FFA" w:rsidRDefault="00507FFA" w:rsidP="00507FFA">
      <w:pPr>
        <w:pStyle w:val="Corpodetexto"/>
        <w:spacing w:line="200" w:lineRule="atLeast"/>
        <w:rPr>
          <w:color w:val="auto"/>
          <w:szCs w:val="22"/>
        </w:rPr>
      </w:pPr>
      <w:r>
        <w:rPr>
          <w:color w:val="auto"/>
          <w:szCs w:val="22"/>
        </w:rPr>
        <w:t>1</w:t>
      </w:r>
      <w:r w:rsidRPr="00507FFA">
        <w:rPr>
          <w:color w:val="auto"/>
          <w:szCs w:val="22"/>
        </w:rPr>
        <w:t xml:space="preserve"> – Emitir a ordem de início e recebimento do objeto no prazo e condições estabelecidas no instrumento convocatório e seus anexos;</w:t>
      </w:r>
    </w:p>
    <w:p w:rsidR="00507FFA" w:rsidRPr="00507FFA" w:rsidRDefault="00507FFA" w:rsidP="00507FFA">
      <w:pPr>
        <w:pStyle w:val="Corpodetexto"/>
        <w:spacing w:line="200" w:lineRule="atLeast"/>
        <w:rPr>
          <w:color w:val="auto"/>
          <w:szCs w:val="22"/>
        </w:rPr>
      </w:pPr>
      <w:r w:rsidRPr="00507FF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07FFA" w:rsidRPr="00507FFA" w:rsidRDefault="00507FFA" w:rsidP="00507FFA">
      <w:pPr>
        <w:pStyle w:val="Corpodetexto"/>
        <w:spacing w:line="200" w:lineRule="atLeast"/>
        <w:rPr>
          <w:color w:val="auto"/>
          <w:szCs w:val="22"/>
        </w:rPr>
      </w:pPr>
      <w:r w:rsidRPr="00507FFA">
        <w:rPr>
          <w:color w:val="auto"/>
          <w:szCs w:val="22"/>
        </w:rPr>
        <w:t>3 – Comunicar à CONTRATADA, por escrito, sobre imperfeições, falhas ou irregularidades verificadas no objeto fornecido, para que seja substituído, reparado ou corrigido;</w:t>
      </w:r>
    </w:p>
    <w:p w:rsidR="00507FFA" w:rsidRPr="00507FFA" w:rsidRDefault="00507FFA" w:rsidP="00507FFA">
      <w:pPr>
        <w:pStyle w:val="Corpodetexto"/>
        <w:spacing w:line="200" w:lineRule="atLeast"/>
        <w:rPr>
          <w:color w:val="auto"/>
          <w:szCs w:val="22"/>
        </w:rPr>
      </w:pPr>
      <w:r w:rsidRPr="00507FF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07FFA" w:rsidRPr="00507FFA" w:rsidRDefault="00507FFA" w:rsidP="00507FFA">
      <w:pPr>
        <w:pStyle w:val="Corpodetexto"/>
        <w:spacing w:line="200" w:lineRule="atLeast"/>
        <w:rPr>
          <w:color w:val="auto"/>
          <w:szCs w:val="22"/>
        </w:rPr>
      </w:pPr>
      <w:r w:rsidRPr="00507FFA">
        <w:rPr>
          <w:color w:val="auto"/>
          <w:szCs w:val="22"/>
        </w:rPr>
        <w:t>5 – Efetuar o pagamento à CONTRATADA no valor correspondente ao fornecimento do objeto, no prazo e forma estabelecidos no instrumento convocatório e seus anexos;</w:t>
      </w:r>
    </w:p>
    <w:p w:rsidR="00136924" w:rsidRDefault="00507FFA" w:rsidP="00507FFA">
      <w:pPr>
        <w:pStyle w:val="Corpodetexto"/>
        <w:spacing w:line="200" w:lineRule="atLeast"/>
        <w:rPr>
          <w:color w:val="auto"/>
          <w:szCs w:val="22"/>
        </w:rPr>
      </w:pPr>
      <w:r>
        <w:rPr>
          <w:color w:val="auto"/>
          <w:szCs w:val="22"/>
        </w:rPr>
        <w:t>6</w:t>
      </w:r>
      <w:r w:rsidRPr="00507FFA">
        <w:rPr>
          <w:color w:val="auto"/>
          <w:szCs w:val="22"/>
        </w:rPr>
        <w:t xml:space="preserve"> – A Administração não responderá por quaisquer compromissos assumidos pela CONTRATADA com terceiros, ainda que vinculados à execução do presente, bem como por </w:t>
      </w:r>
      <w:r w:rsidRPr="00507FFA">
        <w:rPr>
          <w:color w:val="auto"/>
          <w:szCs w:val="22"/>
        </w:rPr>
        <w:lastRenderedPageBreak/>
        <w:t>qualquer dano causado a terceiros em decorrência de ato da CONTRATADA, de seus empregados, prepostos ou subordinados.</w:t>
      </w:r>
    </w:p>
    <w:p w:rsidR="00507FFA" w:rsidRPr="00280327" w:rsidRDefault="00507FFA" w:rsidP="00507FFA">
      <w:pPr>
        <w:pStyle w:val="Corpodetexto"/>
        <w:spacing w:line="200" w:lineRule="atLeast"/>
        <w:rPr>
          <w:b/>
          <w:color w:val="auto"/>
          <w:szCs w:val="22"/>
        </w:rPr>
      </w:pPr>
    </w:p>
    <w:p w:rsidR="00507FFA" w:rsidRPr="00507FFA" w:rsidRDefault="00DB7A0B" w:rsidP="00507FFA">
      <w:pPr>
        <w:spacing w:line="200" w:lineRule="atLeast"/>
        <w:jc w:val="both"/>
        <w:rPr>
          <w:color w:val="auto"/>
          <w:szCs w:val="22"/>
        </w:rPr>
      </w:pPr>
      <w:r w:rsidRPr="00280327">
        <w:rPr>
          <w:b/>
          <w:color w:val="auto"/>
          <w:szCs w:val="22"/>
        </w:rPr>
        <w:t xml:space="preserve">Parágrafo Segundo - </w:t>
      </w:r>
      <w:r w:rsidR="00507FFA" w:rsidRPr="00507FF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07FFA" w:rsidRPr="00507FFA" w:rsidRDefault="00507FFA" w:rsidP="00507FFA">
      <w:pPr>
        <w:spacing w:line="200" w:lineRule="atLeast"/>
        <w:jc w:val="both"/>
        <w:rPr>
          <w:color w:val="auto"/>
          <w:szCs w:val="22"/>
        </w:rPr>
      </w:pPr>
      <w:r w:rsidRPr="00507FFA">
        <w:rPr>
          <w:color w:val="auto"/>
          <w:szCs w:val="22"/>
        </w:rPr>
        <w:t>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507FFA" w:rsidRPr="00507FFA" w:rsidRDefault="00507FFA" w:rsidP="00507FFA">
      <w:pPr>
        <w:spacing w:line="200" w:lineRule="atLeast"/>
        <w:jc w:val="both"/>
        <w:rPr>
          <w:color w:val="auto"/>
          <w:szCs w:val="22"/>
        </w:rPr>
      </w:pPr>
      <w:r w:rsidRPr="00507FFA">
        <w:rPr>
          <w:color w:val="auto"/>
          <w:szCs w:val="22"/>
        </w:rPr>
        <w:t>2 – Responsabilizar-se pelos vícios e danos decorrentes do objeto, de acordo com o Código de Defesa do Consumidor (Lei nº 8.078/1990);</w:t>
      </w:r>
    </w:p>
    <w:p w:rsidR="00507FFA" w:rsidRPr="00507FFA" w:rsidRDefault="00507FFA" w:rsidP="00507FFA">
      <w:pPr>
        <w:spacing w:line="200" w:lineRule="atLeast"/>
        <w:jc w:val="both"/>
        <w:rPr>
          <w:color w:val="auto"/>
          <w:szCs w:val="22"/>
        </w:rPr>
      </w:pPr>
      <w:r w:rsidRPr="00507FFA">
        <w:rPr>
          <w:color w:val="auto"/>
          <w:szCs w:val="22"/>
        </w:rPr>
        <w:t>3 – Substituir, reparar ou corrigir, às suas expensas, no prazo fixado pela Administração, o objeto com avarias ou defeitos;</w:t>
      </w:r>
    </w:p>
    <w:p w:rsidR="00507FFA" w:rsidRPr="00507FFA" w:rsidRDefault="00507FFA" w:rsidP="00507FFA">
      <w:pPr>
        <w:spacing w:line="200" w:lineRule="atLeast"/>
        <w:jc w:val="both"/>
        <w:rPr>
          <w:color w:val="auto"/>
          <w:szCs w:val="22"/>
        </w:rPr>
      </w:pPr>
      <w:r w:rsidRPr="00507FFA">
        <w:rPr>
          <w:color w:val="auto"/>
          <w:szCs w:val="22"/>
        </w:rPr>
        <w:t>4 – Comunicar à Administração, no prazo máximo de 24 (vinte e quatro) horas que antecede a data da entrega, os motivos que impossibilitem o cumprimento do prazo previsto, com a devida comprovação;</w:t>
      </w:r>
    </w:p>
    <w:p w:rsidR="00507FFA" w:rsidRPr="00507FFA" w:rsidRDefault="00507FFA" w:rsidP="00507FFA">
      <w:pPr>
        <w:spacing w:line="200" w:lineRule="atLeast"/>
        <w:jc w:val="both"/>
        <w:rPr>
          <w:color w:val="auto"/>
          <w:szCs w:val="22"/>
        </w:rPr>
      </w:pPr>
      <w:r w:rsidRPr="00507FFA">
        <w:rPr>
          <w:color w:val="auto"/>
          <w:szCs w:val="22"/>
        </w:rPr>
        <w:t>5 – Manter, durante toda a execução do contrato, em compatibilidade com as obrigações assumidas, todas as condições de habilitação e qualificação exigidas na licitação;</w:t>
      </w:r>
    </w:p>
    <w:p w:rsidR="00507FFA" w:rsidRPr="00507FFA" w:rsidRDefault="00507FFA" w:rsidP="00507FFA">
      <w:pPr>
        <w:spacing w:line="200" w:lineRule="atLeast"/>
        <w:jc w:val="both"/>
        <w:rPr>
          <w:color w:val="auto"/>
          <w:szCs w:val="22"/>
        </w:rPr>
      </w:pPr>
      <w:r w:rsidRPr="00507FFA">
        <w:rPr>
          <w:color w:val="auto"/>
          <w:szCs w:val="22"/>
        </w:rPr>
        <w:t>6 – Indicar preposto para representá-la durante a execução do contrato;</w:t>
      </w:r>
    </w:p>
    <w:p w:rsidR="00507FFA" w:rsidRPr="00507FFA" w:rsidRDefault="00507FFA" w:rsidP="00507FFA">
      <w:pPr>
        <w:spacing w:line="200" w:lineRule="atLeast"/>
        <w:jc w:val="both"/>
        <w:rPr>
          <w:color w:val="auto"/>
          <w:szCs w:val="22"/>
        </w:rPr>
      </w:pPr>
      <w:r w:rsidRPr="00507FFA">
        <w:rPr>
          <w:color w:val="auto"/>
          <w:szCs w:val="22"/>
        </w:rPr>
        <w:t>7 – Comunicar à Administração sobre qualquer alteração no endereço, conta bancária ou outros dados necessários para recebimento de correspondência, enquanto perdurar os efeitos da contratação;</w:t>
      </w:r>
    </w:p>
    <w:p w:rsidR="00507FFA" w:rsidRPr="00507FFA" w:rsidRDefault="00507FFA" w:rsidP="00507FFA">
      <w:pPr>
        <w:spacing w:line="200" w:lineRule="atLeast"/>
        <w:jc w:val="both"/>
        <w:rPr>
          <w:color w:val="auto"/>
          <w:szCs w:val="22"/>
        </w:rPr>
      </w:pPr>
      <w:r w:rsidRPr="00507FFA">
        <w:rPr>
          <w:color w:val="auto"/>
          <w:szCs w:val="22"/>
        </w:rPr>
        <w:t>8 – Receber as comunicações da Administração e respondê-las ou atendê-las nos prazos específicos constantes da comunicação;</w:t>
      </w:r>
    </w:p>
    <w:p w:rsidR="00843D45" w:rsidRDefault="00507FFA" w:rsidP="00507FFA">
      <w:pPr>
        <w:spacing w:line="200" w:lineRule="atLeast"/>
        <w:jc w:val="both"/>
        <w:rPr>
          <w:color w:val="auto"/>
          <w:szCs w:val="22"/>
        </w:rPr>
      </w:pPr>
      <w:r w:rsidRPr="00507FFA">
        <w:rPr>
          <w:color w:val="auto"/>
          <w:szCs w:val="22"/>
        </w:rPr>
        <w:t>9 – Arcar com todas as despesas diretas e indiretas decorrentes do objeto, tais como tributos, encargos sociais e trabalhistas, transporte, depósito e entrega dos objetos.</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507FFA" w:rsidRPr="00507FFA" w:rsidRDefault="00EE60F6" w:rsidP="00507FFA">
      <w:pPr>
        <w:pStyle w:val="Contrato-Corpo"/>
        <w:rPr>
          <w:color w:val="auto"/>
        </w:rPr>
      </w:pPr>
      <w:r w:rsidRPr="00280327">
        <w:rPr>
          <w:b/>
          <w:color w:val="auto"/>
        </w:rPr>
        <w:t>Parágrafo Primeiro -</w:t>
      </w:r>
      <w:r w:rsidRPr="00280327">
        <w:rPr>
          <w:color w:val="auto"/>
        </w:rPr>
        <w:t xml:space="preserve"> </w:t>
      </w:r>
      <w:r w:rsidR="00507FFA" w:rsidRPr="00507FFA">
        <w:rPr>
          <w:color w:val="auto"/>
        </w:rPr>
        <w:t>São infrações leves as condutas que caracterizam inexecução parcial do contrato, mas sem prejuízo à Administração, em especial:</w:t>
      </w:r>
    </w:p>
    <w:p w:rsidR="00507FFA" w:rsidRPr="00507FFA" w:rsidRDefault="00507FFA" w:rsidP="00507FFA">
      <w:pPr>
        <w:pStyle w:val="Contrato-Corpo"/>
        <w:rPr>
          <w:color w:val="auto"/>
        </w:rPr>
      </w:pPr>
      <w:r w:rsidRPr="00507FFA">
        <w:rPr>
          <w:color w:val="auto"/>
        </w:rPr>
        <w:t>1 – Não fornecer os bens conforme as especificidades indicadas no instrumento convocatório e seus anexos, corrigindo em tempo hábil o fornecimento;</w:t>
      </w:r>
    </w:p>
    <w:p w:rsidR="00507FFA" w:rsidRPr="00507FFA" w:rsidRDefault="00507FFA" w:rsidP="00507FFA">
      <w:pPr>
        <w:pStyle w:val="Contrato-Corpo"/>
        <w:rPr>
          <w:color w:val="auto"/>
        </w:rPr>
      </w:pPr>
      <w:r w:rsidRPr="00507FFA">
        <w:rPr>
          <w:color w:val="auto"/>
        </w:rPr>
        <w:t>2 – Não observar as cláusulas contratuais referentes às obrigações, quando não importar em conduta mais grave;</w:t>
      </w:r>
    </w:p>
    <w:p w:rsidR="00507FFA" w:rsidRPr="00507FFA" w:rsidRDefault="00507FFA" w:rsidP="00507FFA">
      <w:pPr>
        <w:pStyle w:val="Contrato-Corpo"/>
        <w:rPr>
          <w:color w:val="auto"/>
        </w:rPr>
      </w:pPr>
      <w:r w:rsidRPr="00507FFA">
        <w:rPr>
          <w:color w:val="auto"/>
        </w:rPr>
        <w:t>3 – Deixar de adotar as medidas necessárias para adequar o fornecimento às especificidades indicadas no instrumento convocatório e seus anexos;</w:t>
      </w:r>
    </w:p>
    <w:p w:rsidR="00507FFA" w:rsidRPr="00507FFA" w:rsidRDefault="00507FFA" w:rsidP="00507FFA">
      <w:pPr>
        <w:pStyle w:val="Contrato-Corpo"/>
        <w:rPr>
          <w:color w:val="auto"/>
        </w:rPr>
      </w:pPr>
      <w:r w:rsidRPr="00507FFA">
        <w:rPr>
          <w:color w:val="auto"/>
        </w:rPr>
        <w:t>4 – Deixar de apresentar imotivadamente qualquer documento, relatório, informação, relativo à execução do contrato ou ao qual está obrigado pela legislação;</w:t>
      </w:r>
    </w:p>
    <w:p w:rsidR="00136924" w:rsidRDefault="00507FFA" w:rsidP="00507FFA">
      <w:pPr>
        <w:pStyle w:val="Contrato-Corpo"/>
        <w:rPr>
          <w:color w:val="auto"/>
        </w:rPr>
      </w:pPr>
      <w:r w:rsidRPr="00507FFA">
        <w:rPr>
          <w:color w:val="auto"/>
        </w:rPr>
        <w:lastRenderedPageBreak/>
        <w:t>5 – Apresentar intempestivamente os documentos que comprovem a manutenção das condições de habilitação e qualificação exigidas na fase de licitação.</w:t>
      </w:r>
    </w:p>
    <w:p w:rsidR="00507FFA" w:rsidRPr="0047789F" w:rsidRDefault="00507FFA" w:rsidP="00507FFA">
      <w:pPr>
        <w:pStyle w:val="Contrato-Corpo"/>
        <w:rPr>
          <w:color w:val="auto"/>
        </w:rPr>
      </w:pPr>
    </w:p>
    <w:p w:rsidR="00D948B8" w:rsidRPr="00D948B8" w:rsidRDefault="00EE60F6" w:rsidP="00D948B8">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D948B8" w:rsidRPr="00D948B8">
        <w:rPr>
          <w:color w:val="auto"/>
        </w:rPr>
        <w:t>São infrações médias as condutas que caracterizam inexecução parcial do contrato, em especial:</w:t>
      </w:r>
    </w:p>
    <w:p w:rsidR="00D948B8" w:rsidRPr="00D948B8" w:rsidRDefault="00D948B8" w:rsidP="00D948B8">
      <w:pPr>
        <w:pStyle w:val="Contrato-Corpo"/>
        <w:tabs>
          <w:tab w:val="left" w:pos="3852"/>
        </w:tabs>
        <w:rPr>
          <w:color w:val="auto"/>
        </w:rPr>
      </w:pPr>
      <w:r w:rsidRPr="00D948B8">
        <w:rPr>
          <w:color w:val="auto"/>
        </w:rPr>
        <w:t>1 – Reincidir em conduta ou omissão que ensejou a aplicação anterior de advertência;</w:t>
      </w:r>
    </w:p>
    <w:p w:rsidR="00D948B8" w:rsidRPr="00D948B8" w:rsidRDefault="00D948B8" w:rsidP="00D948B8">
      <w:pPr>
        <w:pStyle w:val="Contrato-Corpo"/>
        <w:tabs>
          <w:tab w:val="left" w:pos="3852"/>
        </w:tabs>
        <w:rPr>
          <w:color w:val="auto"/>
        </w:rPr>
      </w:pPr>
      <w:r w:rsidRPr="00D948B8">
        <w:rPr>
          <w:color w:val="auto"/>
        </w:rPr>
        <w:t>2 – Atrasar o fornecimento ou a substituição dos bens;</w:t>
      </w:r>
    </w:p>
    <w:p w:rsidR="00D948B8" w:rsidRPr="00D948B8" w:rsidRDefault="00D948B8" w:rsidP="00D948B8">
      <w:pPr>
        <w:pStyle w:val="Contrato-Corpo"/>
        <w:tabs>
          <w:tab w:val="left" w:pos="3852"/>
        </w:tabs>
        <w:rPr>
          <w:color w:val="auto"/>
        </w:rPr>
      </w:pPr>
      <w:r w:rsidRPr="00D948B8">
        <w:rPr>
          <w:color w:val="auto"/>
        </w:rPr>
        <w:t>3 – Não completar, de forma parcial, o fornecimento dos bens;</w:t>
      </w:r>
    </w:p>
    <w:p w:rsidR="00136924" w:rsidRDefault="00D948B8" w:rsidP="00D948B8">
      <w:pPr>
        <w:pStyle w:val="Contrato-Corpo"/>
        <w:tabs>
          <w:tab w:val="left" w:pos="3852"/>
        </w:tabs>
        <w:rPr>
          <w:color w:val="auto"/>
        </w:rPr>
      </w:pPr>
      <w:r w:rsidRPr="00D948B8">
        <w:rPr>
          <w:color w:val="auto"/>
        </w:rPr>
        <w:t>4 – Não recolher os tributos, contribuições previdenciárias e demais obrigações legais, incluindo o FGTS, quando cabível;</w:t>
      </w:r>
    </w:p>
    <w:p w:rsidR="00D948B8" w:rsidRPr="00280327" w:rsidRDefault="00D948B8" w:rsidP="00D948B8">
      <w:pPr>
        <w:pStyle w:val="Contrato-Corpo"/>
        <w:tabs>
          <w:tab w:val="left" w:pos="3852"/>
        </w:tabs>
        <w:rPr>
          <w:color w:val="auto"/>
        </w:rPr>
      </w:pPr>
    </w:p>
    <w:p w:rsidR="00D948B8" w:rsidRPr="00D948B8" w:rsidRDefault="00EE60F6" w:rsidP="00D948B8">
      <w:pPr>
        <w:pStyle w:val="Contrato-Corpo"/>
        <w:rPr>
          <w:color w:val="auto"/>
        </w:rPr>
      </w:pPr>
      <w:r w:rsidRPr="00280327">
        <w:rPr>
          <w:b/>
          <w:color w:val="auto"/>
        </w:rPr>
        <w:t>Parágrafo Terceiro -</w:t>
      </w:r>
      <w:r w:rsidRPr="00280327">
        <w:rPr>
          <w:color w:val="auto"/>
        </w:rPr>
        <w:t xml:space="preserve"> </w:t>
      </w:r>
      <w:r w:rsidR="00D948B8" w:rsidRPr="00D948B8">
        <w:rPr>
          <w:color w:val="auto"/>
        </w:rPr>
        <w:t>São infrações graves as condutas que caracterizam inexecução parcial ou total do contrato, em especial:</w:t>
      </w:r>
    </w:p>
    <w:p w:rsidR="00D948B8" w:rsidRPr="00D948B8" w:rsidRDefault="00D948B8" w:rsidP="00D948B8">
      <w:pPr>
        <w:pStyle w:val="Contrato-Corpo"/>
        <w:rPr>
          <w:color w:val="auto"/>
        </w:rPr>
      </w:pPr>
      <w:r w:rsidRPr="00D948B8">
        <w:rPr>
          <w:color w:val="auto"/>
        </w:rPr>
        <w:t>1 – Recusar-se o adjudicatário, sem a devida justificativa, a assinar o contrato, aceitar ou retirar o instrumento equivalente, dentro do prazo estabelecido pela Administração;</w:t>
      </w:r>
    </w:p>
    <w:p w:rsidR="00D948B8" w:rsidRPr="00D948B8" w:rsidRDefault="00D948B8" w:rsidP="00D948B8">
      <w:pPr>
        <w:pStyle w:val="Contrato-Corpo"/>
        <w:rPr>
          <w:color w:val="auto"/>
        </w:rPr>
      </w:pPr>
      <w:r w:rsidRPr="00D948B8">
        <w:rPr>
          <w:color w:val="auto"/>
        </w:rPr>
        <w:t>2 – Atrasar o fornecimento dos bens em prazo superior a 15 dias úteis.</w:t>
      </w:r>
    </w:p>
    <w:p w:rsidR="00D948B8" w:rsidRPr="00D948B8" w:rsidRDefault="00D948B8" w:rsidP="00D948B8">
      <w:pPr>
        <w:pStyle w:val="Contrato-Corpo"/>
        <w:rPr>
          <w:color w:val="auto"/>
        </w:rPr>
      </w:pPr>
      <w:r w:rsidRPr="00D948B8">
        <w:rPr>
          <w:color w:val="auto"/>
        </w:rPr>
        <w:t>3 – Atrasar reiteradamente o fornecimento ou substituição dos bens.</w:t>
      </w:r>
    </w:p>
    <w:p w:rsidR="00016A2D" w:rsidRDefault="00D948B8" w:rsidP="00D948B8">
      <w:pPr>
        <w:pStyle w:val="Contrato-Corpo"/>
        <w:rPr>
          <w:color w:val="auto"/>
        </w:rPr>
      </w:pPr>
      <w:r w:rsidRPr="00D948B8">
        <w:rPr>
          <w:color w:val="auto"/>
        </w:rPr>
        <w:t>4 – Não atender prontamente a solicitação da Chefia do Almoxarifado da Secretaria Municipal de Saúde.</w:t>
      </w:r>
    </w:p>
    <w:p w:rsidR="00D948B8" w:rsidRDefault="00D948B8" w:rsidP="00D948B8">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Default="00A50016"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r w:rsidR="00016A2D" w:rsidRPr="00016A2D">
        <w:rPr>
          <w:color w:val="auto"/>
        </w:rPr>
        <w:t>;</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r w:rsidR="006F6B65" w:rsidRPr="006F6B65">
        <w:rPr>
          <w:color w:val="auto"/>
        </w:rPr>
        <w:t>.</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w:t>
      </w:r>
      <w:r w:rsidRPr="00280327">
        <w:rPr>
          <w:color w:val="auto"/>
          <w:szCs w:val="22"/>
        </w:rPr>
        <w:lastRenderedPageBreak/>
        <w:t>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38040E" w:rsidRDefault="0038040E" w:rsidP="00016A2D">
      <w:pPr>
        <w:pStyle w:val="Corpodetexto"/>
        <w:spacing w:line="200" w:lineRule="atLeast"/>
        <w:rPr>
          <w:color w:val="auto"/>
          <w:szCs w:val="22"/>
        </w:rPr>
      </w:pPr>
      <w:r w:rsidRPr="0038040E">
        <w:rPr>
          <w:color w:val="auto"/>
          <w:szCs w:val="22"/>
        </w:rPr>
        <w:t>A ata de registro de preços terá duração de 12 meses, com eficácia na forma do art. 61, parágrafo único da Lei Federal nº 8.666/93, sendo vedada sua prorrogação. A iniciar a partir da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lastRenderedPageBreak/>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 xml:space="preserve">SÉTIMA </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w:t>
      </w:r>
      <w:r w:rsidR="00136924">
        <w:rPr>
          <w:b/>
          <w:color w:val="auto"/>
          <w:szCs w:val="22"/>
        </w:rPr>
        <w:t>SAÚDE</w:t>
      </w:r>
      <w:r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0318559"/>
          <w:placeholder>
            <w:docPart w:val="4C009332A2C14730AA267721A85E5C0E"/>
          </w:placeholder>
          <w:showingPlcHdr/>
        </w:sdtPr>
        <w:sdtContent>
          <w:r w:rsidR="002249CC" w:rsidRPr="002249CC">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2249CC">
          <w:rPr>
            <w:noProof/>
          </w:rPr>
          <w:t>4</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2249C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731661"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641DA"/>
    <w:rsid w:val="00067FC0"/>
    <w:rsid w:val="00092A89"/>
    <w:rsid w:val="000939B3"/>
    <w:rsid w:val="000E5F29"/>
    <w:rsid w:val="00136924"/>
    <w:rsid w:val="00142BD1"/>
    <w:rsid w:val="00167DBF"/>
    <w:rsid w:val="00175DA6"/>
    <w:rsid w:val="00193A73"/>
    <w:rsid w:val="001E44F4"/>
    <w:rsid w:val="0021461D"/>
    <w:rsid w:val="0021515C"/>
    <w:rsid w:val="002249C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A301CAAF494445FB8F2208FD6883353"/>
        <w:category>
          <w:name w:val="Geral"/>
          <w:gallery w:val="placeholder"/>
        </w:category>
        <w:types>
          <w:type w:val="bbPlcHdr"/>
        </w:types>
        <w:behaviors>
          <w:behavior w:val="content"/>
        </w:behaviors>
        <w:guid w:val="{14DC8FF0-8DCA-4D6B-83D8-57D352D87DE1}"/>
      </w:docPartPr>
      <w:docPartBody>
        <w:p w:rsidR="00000000" w:rsidRDefault="003C75BD" w:rsidP="003C75BD">
          <w:pPr>
            <w:pStyle w:val="8A301CAAF494445FB8F2208FD6883353"/>
          </w:pPr>
          <w:r>
            <w:rPr>
              <w:rStyle w:val="TextodoEspaoReservado"/>
              <w:color w:val="C00000"/>
            </w:rPr>
            <w:t>ADICIONAR NOME DA EMPRESA</w:t>
          </w:r>
        </w:p>
      </w:docPartBody>
    </w:docPart>
    <w:docPart>
      <w:docPartPr>
        <w:name w:val="88787C0CDE114C198FAA71005CE14B7C"/>
        <w:category>
          <w:name w:val="Geral"/>
          <w:gallery w:val="placeholder"/>
        </w:category>
        <w:types>
          <w:type w:val="bbPlcHdr"/>
        </w:types>
        <w:behaviors>
          <w:behavior w:val="content"/>
        </w:behaviors>
        <w:guid w:val="{5809AE11-8B17-41EA-A288-59660143E1CC}"/>
      </w:docPartPr>
      <w:docPartBody>
        <w:p w:rsidR="00000000" w:rsidRDefault="003C75BD" w:rsidP="003C75BD">
          <w:pPr>
            <w:pStyle w:val="88787C0CDE114C198FAA71005CE14B7C"/>
          </w:pPr>
          <w:r w:rsidRPr="005E3187">
            <w:rPr>
              <w:rStyle w:val="TextodoEspaoReservado"/>
              <w:rFonts w:ascii="Arial Narrow" w:hAnsi="Arial Narrow"/>
              <w:color w:val="C00000"/>
            </w:rPr>
            <w:t>escolher modalidade</w:t>
          </w:r>
        </w:p>
      </w:docPartBody>
    </w:docPart>
    <w:docPart>
      <w:docPartPr>
        <w:name w:val="F2AC3D83E92346408DBAD26BC7318A6A"/>
        <w:category>
          <w:name w:val="Geral"/>
          <w:gallery w:val="placeholder"/>
        </w:category>
        <w:types>
          <w:type w:val="bbPlcHdr"/>
        </w:types>
        <w:behaviors>
          <w:behavior w:val="content"/>
        </w:behaviors>
        <w:guid w:val="{EEA53168-D975-41CA-84DC-ACBDEA2713F0}"/>
      </w:docPartPr>
      <w:docPartBody>
        <w:p w:rsidR="00000000" w:rsidRDefault="003C75BD" w:rsidP="003C75BD">
          <w:pPr>
            <w:pStyle w:val="F2AC3D83E92346408DBAD26BC7318A6A"/>
          </w:pPr>
          <w:r w:rsidRPr="005E3187">
            <w:rPr>
              <w:rStyle w:val="TextodoEspaoReservado"/>
              <w:color w:val="C00000"/>
            </w:rPr>
            <w:t>..../ano</w:t>
          </w:r>
        </w:p>
      </w:docPartBody>
    </w:docPart>
    <w:docPart>
      <w:docPartPr>
        <w:name w:val="0C29518C999B42B586D1ED8CE453F510"/>
        <w:category>
          <w:name w:val="Geral"/>
          <w:gallery w:val="placeholder"/>
        </w:category>
        <w:types>
          <w:type w:val="bbPlcHdr"/>
        </w:types>
        <w:behaviors>
          <w:behavior w:val="content"/>
        </w:behaviors>
        <w:guid w:val="{D9972CD7-C797-497A-A640-FDFE29E1A941}"/>
      </w:docPartPr>
      <w:docPartBody>
        <w:p w:rsidR="00000000" w:rsidRDefault="003C75BD" w:rsidP="003C75BD">
          <w:pPr>
            <w:pStyle w:val="0C29518C999B42B586D1ED8CE453F510"/>
          </w:pPr>
          <w:r w:rsidRPr="005E3187">
            <w:rPr>
              <w:rStyle w:val="TextodoEspaoReservado"/>
              <w:rFonts w:ascii="Arial Narrow" w:hAnsi="Arial Narrow"/>
              <w:color w:val="C00000"/>
            </w:rPr>
            <w:t>escolher modalidade</w:t>
          </w:r>
        </w:p>
      </w:docPartBody>
    </w:docPart>
    <w:docPart>
      <w:docPartPr>
        <w:name w:val="C0682C1F72A74521BDF665D523F692DA"/>
        <w:category>
          <w:name w:val="Geral"/>
          <w:gallery w:val="placeholder"/>
        </w:category>
        <w:types>
          <w:type w:val="bbPlcHdr"/>
        </w:types>
        <w:behaviors>
          <w:behavior w:val="content"/>
        </w:behaviors>
        <w:guid w:val="{8510378D-0D26-4A8D-B24E-48942B814B1F}"/>
      </w:docPartPr>
      <w:docPartBody>
        <w:p w:rsidR="00000000" w:rsidRDefault="003C75BD" w:rsidP="003C75BD">
          <w:pPr>
            <w:pStyle w:val="C0682C1F72A74521BDF665D523F692DA"/>
          </w:pPr>
          <w:r w:rsidRPr="005E3187">
            <w:rPr>
              <w:rStyle w:val="TextodoEspaoReservado"/>
              <w:color w:val="C00000"/>
            </w:rPr>
            <w:t>..../ano</w:t>
          </w:r>
        </w:p>
      </w:docPartBody>
    </w:docPart>
    <w:docPart>
      <w:docPartPr>
        <w:name w:val="4C009332A2C14730AA267721A85E5C0E"/>
        <w:category>
          <w:name w:val="Geral"/>
          <w:gallery w:val="placeholder"/>
        </w:category>
        <w:types>
          <w:type w:val="bbPlcHdr"/>
        </w:types>
        <w:behaviors>
          <w:behavior w:val="content"/>
        </w:behaviors>
        <w:guid w:val="{D913E15D-2E0C-4F23-8881-C67765964370}"/>
      </w:docPartPr>
      <w:docPartBody>
        <w:p w:rsidR="00000000" w:rsidRDefault="003C75BD" w:rsidP="003C75BD">
          <w:pPr>
            <w:pStyle w:val="4C009332A2C14730AA267721A85E5C0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712AC7"/>
    <w:rsid w:val="00716F01"/>
    <w:rsid w:val="0072240C"/>
    <w:rsid w:val="00784A88"/>
    <w:rsid w:val="00857BAD"/>
    <w:rsid w:val="00892847"/>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C75B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C75B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ED473-E589-4862-A6A5-A3CD2E53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4740</Words>
  <Characters>25600</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2021-07-01T18:22:00Z</dcterms:created>
  <dcterms:modified xsi:type="dcterms:W3CDTF">2021-07-02T14:48:00Z</dcterms:modified>
</cp:coreProperties>
</file>